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442B4" w14:textId="3E599D31" w:rsidR="00702A24" w:rsidRDefault="00702A24" w:rsidP="00702A24">
      <w:pPr>
        <w:tabs>
          <w:tab w:val="center" w:pos="4950"/>
          <w:tab w:val="right" w:pos="8880"/>
        </w:tabs>
        <w:autoSpaceDE w:val="0"/>
        <w:autoSpaceDN w:val="0"/>
        <w:adjustRightInd w:val="0"/>
        <w:ind w:right="-1818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ab/>
        <w:t xml:space="preserve">MYA SCHOFIELD </w:t>
      </w:r>
    </w:p>
    <w:p w14:paraId="13BFE6C9" w14:textId="40EC6824" w:rsidR="00702A24" w:rsidRDefault="00702A24" w:rsidP="00702A24">
      <w:pPr>
        <w:tabs>
          <w:tab w:val="center" w:pos="4950"/>
          <w:tab w:val="right" w:pos="8880"/>
        </w:tabs>
        <w:autoSpaceDE w:val="0"/>
        <w:autoSpaceDN w:val="0"/>
        <w:adjustRightInd w:val="0"/>
        <w:ind w:right="-1818"/>
        <w:jc w:val="center"/>
        <w:rPr>
          <w:rFonts w:ascii="Times New Roman" w:hAnsi="Times New Roman" w:cs="Times New Roman"/>
          <w:color w:val="434343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(678)549-7041| mya_schofield@yahoo.com | </w:t>
      </w:r>
      <w:r w:rsidR="00B755C4">
        <w:rPr>
          <w:rFonts w:ascii="Times New Roman" w:hAnsi="Times New Roman" w:cs="Times New Roman"/>
          <w:color w:val="000000"/>
          <w:sz w:val="22"/>
          <w:szCs w:val="22"/>
        </w:rPr>
        <w:t>7576 Parkland Bend Fairburn, GA 30213</w:t>
      </w:r>
    </w:p>
    <w:p w14:paraId="44055601" w14:textId="77777777" w:rsidR="00702A24" w:rsidRDefault="00702A24" w:rsidP="00702A24">
      <w:pPr>
        <w:tabs>
          <w:tab w:val="center" w:pos="4950"/>
          <w:tab w:val="right" w:pos="8880"/>
        </w:tabs>
        <w:autoSpaceDE w:val="0"/>
        <w:autoSpaceDN w:val="0"/>
        <w:adjustRightInd w:val="0"/>
        <w:ind w:right="-1818"/>
        <w:rPr>
          <w:rFonts w:ascii="Times New Roman" w:hAnsi="Times New Roman" w:cs="Times New Roman"/>
          <w:color w:val="434343"/>
          <w:sz w:val="22"/>
          <w:szCs w:val="22"/>
        </w:rPr>
      </w:pPr>
    </w:p>
    <w:p w14:paraId="1BC14BEB" w14:textId="77777777" w:rsidR="00702A24" w:rsidRDefault="00702A24" w:rsidP="00702A24">
      <w:pPr>
        <w:tabs>
          <w:tab w:val="center" w:pos="4950"/>
          <w:tab w:val="right" w:pos="8880"/>
        </w:tabs>
        <w:autoSpaceDE w:val="0"/>
        <w:autoSpaceDN w:val="0"/>
        <w:adjustRightInd w:val="0"/>
        <w:ind w:right="-1818"/>
        <w:rPr>
          <w:rFonts w:ascii="Times New Roman" w:hAnsi="Times New Roman" w:cs="Times New Roman"/>
          <w:b/>
          <w:bCs/>
          <w:color w:val="000000"/>
          <w:sz w:val="22"/>
          <w:szCs w:val="22"/>
          <w:u w:val="single" w:color="000000"/>
        </w:rPr>
      </w:pPr>
    </w:p>
    <w:p w14:paraId="618A2AE5" w14:textId="38420627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  <w:u w:val="single" w:color="00000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 w:color="000000"/>
        </w:rPr>
        <w:t xml:space="preserve">Education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 w:color="000000"/>
        </w:rPr>
        <w:tab/>
        <w:t>______________________</w:t>
      </w:r>
    </w:p>
    <w:p w14:paraId="293E4176" w14:textId="77777777" w:rsidR="00702A24" w:rsidRDefault="00702A24" w:rsidP="00702A24">
      <w:pPr>
        <w:tabs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Benedict College</w:t>
      </w:r>
    </w:p>
    <w:p w14:paraId="0C9C79B2" w14:textId="7CA47795" w:rsidR="00702A24" w:rsidRDefault="00702A24" w:rsidP="00702A24">
      <w:pPr>
        <w:tabs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 xml:space="preserve">August 2018–Present </w:t>
      </w:r>
      <w:r>
        <w:rPr>
          <w:rFonts w:ascii="Arial Unicode MS" w:eastAsia="Arial Unicode MS" w:hAnsi="Times New Roman" w:cs="Arial Unicode MS" w:hint="eastAsia"/>
          <w:color w:val="000000"/>
          <w:sz w:val="22"/>
          <w:szCs w:val="22"/>
          <w:u w:color="000000"/>
        </w:rPr>
        <w:t> </w:t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Degree </w:t>
      </w:r>
      <w:r w:rsidR="007D00C7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Bachelor of Science</w:t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, GPA 3.</w:t>
      </w:r>
      <w:r w:rsidR="00B176D8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3</w:t>
      </w:r>
    </w:p>
    <w:p w14:paraId="69F567B8" w14:textId="3AB50CE6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Major: Business Administration Minor: </w:t>
      </w:r>
      <w:r w:rsidR="00B176D8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English</w:t>
      </w:r>
      <w:r w:rsidR="00AD43DB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 </w:t>
      </w:r>
      <w:r w:rsidR="003E61E7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  </w:t>
      </w:r>
      <w:r w:rsidR="00AD43DB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Expected Graduation: May 2022</w:t>
      </w:r>
    </w:p>
    <w:p w14:paraId="0698F7AE" w14:textId="77777777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u w:val="single" w:color="6D6D6D"/>
        </w:rPr>
      </w:pPr>
    </w:p>
    <w:p w14:paraId="35628F06" w14:textId="77777777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 w:color="6D6D6D"/>
        </w:rPr>
        <w:t>Professional Experience</w:t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</w:p>
    <w:p w14:paraId="2115B797" w14:textId="1A8B89C8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 xml:space="preserve">Benedict College Office of Admission and Recruitment </w:t>
      </w:r>
      <w:r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ab/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Columbia, South Carolina </w:t>
      </w:r>
    </w:p>
    <w:p w14:paraId="5930F099" w14:textId="77777777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i/>
          <w:iCs/>
          <w:color w:val="000000"/>
          <w:sz w:val="22"/>
          <w:szCs w:val="22"/>
          <w:u w:color="000000"/>
        </w:rPr>
        <w:t>Student Ambassador</w:t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ab/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ab/>
        <w:t>October 2018–Present</w:t>
      </w:r>
    </w:p>
    <w:p w14:paraId="458B0821" w14:textId="32CA7EA5" w:rsidR="00702A24" w:rsidRDefault="00702A24" w:rsidP="00702A24">
      <w:pPr>
        <w:numPr>
          <w:ilvl w:val="0"/>
          <w:numId w:val="1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ind w:left="270" w:hanging="27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Delivered informational tours to prospective students, parents and visitors </w:t>
      </w:r>
    </w:p>
    <w:p w14:paraId="01C3BF12" w14:textId="316A03E1" w:rsidR="00702A24" w:rsidRDefault="00702A24" w:rsidP="00702A24">
      <w:pPr>
        <w:numPr>
          <w:ilvl w:val="0"/>
          <w:numId w:val="1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ind w:left="270" w:hanging="27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Addressed questions and concerns of parents and potential students by participating in informational panels </w:t>
      </w:r>
    </w:p>
    <w:p w14:paraId="4D85CA4A" w14:textId="2F2C6578" w:rsidR="00702A24" w:rsidRDefault="00702A24" w:rsidP="00702A24">
      <w:pPr>
        <w:numPr>
          <w:ilvl w:val="0"/>
          <w:numId w:val="1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ind w:left="270" w:hanging="27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Trained and mentored newly appointed ambassadors by assisting with the development of their presentations </w:t>
      </w:r>
    </w:p>
    <w:p w14:paraId="2C055F6D" w14:textId="77777777" w:rsidR="00AF5E5D" w:rsidRDefault="00AF5E5D" w:rsidP="00AF5E5D">
      <w:p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</w:p>
    <w:p w14:paraId="7DEFCB53" w14:textId="77777777" w:rsidR="00AF5E5D" w:rsidRDefault="00AF5E5D" w:rsidP="00AF5E5D">
      <w:pPr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u w:color="000000"/>
        </w:rPr>
        <w:t xml:space="preserve">The Gloucester Institute: The Moton Fellowship               </w:t>
      </w:r>
      <w:r>
        <w:rPr>
          <w:rFonts w:ascii="Times New Roman" w:eastAsia="Arial Unicode MS" w:hAnsi="Times New Roman" w:cs="Times New Roman"/>
          <w:b/>
          <w:bCs/>
          <w:color w:val="000000"/>
          <w:u w:color="000000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u w:color="000000"/>
        </w:rPr>
        <w:tab/>
      </w:r>
      <w:r w:rsidRPr="007D00C7">
        <w:rPr>
          <w:rFonts w:ascii="Times New Roman" w:eastAsia="Arial Unicode MS" w:hAnsi="Times New Roman" w:cs="Times New Roman"/>
          <w:color w:val="000000"/>
          <w:u w:color="000000"/>
        </w:rPr>
        <w:t xml:space="preserve">Gloucester, Virginia                                                  </w:t>
      </w:r>
    </w:p>
    <w:p w14:paraId="73582610" w14:textId="77777777" w:rsidR="00AF5E5D" w:rsidRDefault="00AF5E5D" w:rsidP="00AF5E5D">
      <w:pPr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u w:color="000000"/>
        </w:rPr>
      </w:pPr>
      <w:r>
        <w:rPr>
          <w:rFonts w:ascii="Times New Roman" w:eastAsia="Arial Unicode MS" w:hAnsi="Times New Roman" w:cs="Times New Roman"/>
          <w:b/>
          <w:bCs/>
          <w:i/>
          <w:iCs/>
          <w:color w:val="000000"/>
          <w:u w:color="000000"/>
        </w:rPr>
        <w:t xml:space="preserve">Fellow                                                                                                              </w:t>
      </w:r>
      <w:r>
        <w:rPr>
          <w:rFonts w:ascii="Times New Roman" w:eastAsia="Arial Unicode MS" w:hAnsi="Times New Roman" w:cs="Times New Roman"/>
          <w:color w:val="000000"/>
          <w:u w:color="000000"/>
        </w:rPr>
        <w:t>June 2020- July 2020</w:t>
      </w:r>
    </w:p>
    <w:p w14:paraId="17B917D8" w14:textId="77777777" w:rsidR="00AF5E5D" w:rsidRDefault="00AF5E5D" w:rsidP="00AF5E5D">
      <w:pPr>
        <w:numPr>
          <w:ilvl w:val="0"/>
          <w:numId w:val="5"/>
        </w:numPr>
        <w:tabs>
          <w:tab w:val="left" w:pos="20"/>
          <w:tab w:val="left" w:pos="189"/>
        </w:tabs>
        <w:autoSpaceDE w:val="0"/>
        <w:autoSpaceDN w:val="0"/>
        <w:adjustRightInd w:val="0"/>
        <w:ind w:left="189" w:hanging="190"/>
        <w:rPr>
          <w:rFonts w:ascii="Times New Roman" w:eastAsia="Arial Unicode MS" w:hAnsi="Times New Roman" w:cs="Times New Roman"/>
          <w:color w:val="000000"/>
          <w:u w:color="000000"/>
        </w:rPr>
      </w:pPr>
      <w:r>
        <w:rPr>
          <w:rFonts w:ascii="Times New Roman" w:eastAsia="Arial Unicode MS" w:hAnsi="Times New Roman" w:cs="Times New Roman"/>
          <w:color w:val="000000"/>
          <w:u w:color="000000"/>
        </w:rPr>
        <w:t xml:space="preserve">Provide tools and techniques designed to enhance leadership and writing skills </w:t>
      </w:r>
    </w:p>
    <w:p w14:paraId="32D47FD4" w14:textId="77777777" w:rsidR="00AF5E5D" w:rsidRDefault="00AF5E5D" w:rsidP="00AF5E5D">
      <w:pPr>
        <w:numPr>
          <w:ilvl w:val="0"/>
          <w:numId w:val="5"/>
        </w:numPr>
        <w:tabs>
          <w:tab w:val="left" w:pos="20"/>
          <w:tab w:val="left" w:pos="189"/>
        </w:tabs>
        <w:autoSpaceDE w:val="0"/>
        <w:autoSpaceDN w:val="0"/>
        <w:adjustRightInd w:val="0"/>
        <w:ind w:left="189" w:hanging="190"/>
        <w:rPr>
          <w:rFonts w:ascii="Times New Roman" w:eastAsia="Arial Unicode MS" w:hAnsi="Times New Roman" w:cs="Times New Roman"/>
          <w:b/>
          <w:bCs/>
          <w:i/>
          <w:iCs/>
          <w:color w:val="000000"/>
          <w:u w:color="000000"/>
        </w:rPr>
      </w:pPr>
      <w:r>
        <w:rPr>
          <w:rFonts w:ascii="Times New Roman" w:eastAsia="Arial Unicode MS" w:hAnsi="Times New Roman" w:cs="Times New Roman"/>
          <w:color w:val="000000"/>
          <w:u w:color="000000"/>
        </w:rPr>
        <w:t>Engage with a team of college students to create a donor’s portfolio</w:t>
      </w:r>
    </w:p>
    <w:p w14:paraId="20AE4DEE" w14:textId="77777777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20000"/>
          <w:u w:color="000000"/>
        </w:rPr>
      </w:pPr>
    </w:p>
    <w:p w14:paraId="18CDFC04" w14:textId="51DEDF40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20000"/>
          <w:sz w:val="22"/>
          <w:szCs w:val="22"/>
          <w:u w:color="000000"/>
        </w:rPr>
        <w:t xml:space="preserve">21st Century CCLC Real World Academy </w:t>
      </w:r>
      <w:r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                          </w:t>
      </w:r>
      <w:r w:rsidR="007D00C7"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                                   Fairburn, Georgia </w:t>
      </w:r>
      <w:r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                                                                 </w:t>
      </w:r>
    </w:p>
    <w:p w14:paraId="10BBCC56" w14:textId="2B8E8D6A" w:rsidR="00702A24" w:rsidRDefault="00702A24" w:rsidP="007D00C7">
      <w:pPr>
        <w:tabs>
          <w:tab w:val="left" w:pos="20"/>
          <w:tab w:val="left" w:pos="174"/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i/>
          <w:iCs/>
          <w:color w:val="020000"/>
          <w:sz w:val="22"/>
          <w:szCs w:val="22"/>
          <w:u w:color="000000"/>
        </w:rPr>
        <w:t xml:space="preserve">College Student   </w:t>
      </w:r>
      <w:r w:rsidR="007D00C7">
        <w:rPr>
          <w:rFonts w:ascii="Times New Roman" w:eastAsia="Arial Unicode MS" w:hAnsi="Times New Roman" w:cs="Times New Roman"/>
          <w:b/>
          <w:bCs/>
          <w:i/>
          <w:iCs/>
          <w:color w:val="020000"/>
          <w:sz w:val="22"/>
          <w:szCs w:val="22"/>
          <w:u w:color="000000"/>
        </w:rPr>
        <w:t xml:space="preserve"> </w:t>
      </w:r>
      <w:r w:rsidR="007D00C7">
        <w:rPr>
          <w:rFonts w:ascii="Times New Roman" w:eastAsia="Arial Unicode MS" w:hAnsi="Times New Roman" w:cs="Times New Roman"/>
          <w:b/>
          <w:bCs/>
          <w:i/>
          <w:iCs/>
          <w:color w:val="020000"/>
          <w:sz w:val="22"/>
          <w:szCs w:val="22"/>
          <w:u w:color="000000"/>
        </w:rPr>
        <w:tab/>
      </w:r>
      <w:r w:rsidR="007D00C7" w:rsidRPr="007D00C7"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                                                                                   </w:t>
      </w:r>
      <w:r w:rsidR="007D00C7"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        </w:t>
      </w:r>
      <w:r w:rsidR="007D00C7" w:rsidRPr="007D00C7"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 June 2019</w:t>
      </w:r>
      <w:r w:rsidRPr="007D00C7"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        </w:t>
      </w:r>
      <w:r>
        <w:rPr>
          <w:rFonts w:ascii="Times New Roman" w:eastAsia="Arial Unicode MS" w:hAnsi="Times New Roman" w:cs="Times New Roman"/>
          <w:b/>
          <w:bCs/>
          <w:i/>
          <w:iCs/>
          <w:color w:val="020000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      </w:t>
      </w:r>
    </w:p>
    <w:p w14:paraId="0F9AC8E6" w14:textId="15E14A35" w:rsidR="00702A24" w:rsidRDefault="00702A24" w:rsidP="00702A24">
      <w:pPr>
        <w:numPr>
          <w:ilvl w:val="0"/>
          <w:numId w:val="3"/>
        </w:numPr>
        <w:tabs>
          <w:tab w:val="left" w:pos="20"/>
          <w:tab w:val="left" w:pos="174"/>
          <w:tab w:val="left" w:pos="360"/>
          <w:tab w:val="left" w:pos="2880"/>
          <w:tab w:val="right" w:pos="10800"/>
        </w:tabs>
        <w:autoSpaceDE w:val="0"/>
        <w:autoSpaceDN w:val="0"/>
        <w:adjustRightInd w:val="0"/>
        <w:ind w:left="174" w:hanging="174"/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Helped facilitate group projects and assignments </w:t>
      </w:r>
    </w:p>
    <w:p w14:paraId="7EE8A080" w14:textId="2C377394" w:rsidR="007D00C7" w:rsidRDefault="007D00C7" w:rsidP="00702A24">
      <w:pPr>
        <w:numPr>
          <w:ilvl w:val="0"/>
          <w:numId w:val="3"/>
        </w:numPr>
        <w:tabs>
          <w:tab w:val="left" w:pos="20"/>
          <w:tab w:val="left" w:pos="174"/>
          <w:tab w:val="left" w:pos="360"/>
          <w:tab w:val="left" w:pos="2880"/>
          <w:tab w:val="right" w:pos="10800"/>
        </w:tabs>
        <w:autoSpaceDE w:val="0"/>
        <w:autoSpaceDN w:val="0"/>
        <w:adjustRightInd w:val="0"/>
        <w:ind w:left="174" w:hanging="174"/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Shared my experience as an HBCU student </w:t>
      </w:r>
    </w:p>
    <w:p w14:paraId="6659B7C0" w14:textId="3F3C9B18" w:rsidR="007D00C7" w:rsidRDefault="007D00C7" w:rsidP="00702A24">
      <w:pPr>
        <w:numPr>
          <w:ilvl w:val="0"/>
          <w:numId w:val="3"/>
        </w:numPr>
        <w:tabs>
          <w:tab w:val="left" w:pos="20"/>
          <w:tab w:val="left" w:pos="174"/>
          <w:tab w:val="left" w:pos="360"/>
          <w:tab w:val="left" w:pos="2880"/>
          <w:tab w:val="right" w:pos="10800"/>
        </w:tabs>
        <w:autoSpaceDE w:val="0"/>
        <w:autoSpaceDN w:val="0"/>
        <w:adjustRightInd w:val="0"/>
        <w:ind w:left="174" w:hanging="174"/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  <w:t xml:space="preserve">Assisted with STEM Activities </w:t>
      </w:r>
    </w:p>
    <w:p w14:paraId="4019E83C" w14:textId="77777777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20000"/>
          <w:sz w:val="22"/>
          <w:szCs w:val="22"/>
          <w:u w:color="000000"/>
        </w:rPr>
      </w:pPr>
    </w:p>
    <w:p w14:paraId="3CEF26FB" w14:textId="62D7AD65" w:rsid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 xml:space="preserve">State Bar of Georgia - Office of General Counsel                 </w:t>
      </w:r>
      <w:r w:rsidR="007D00C7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ab/>
      </w:r>
      <w:r w:rsidR="007D00C7" w:rsidRPr="007D00C7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Atlanta, Georgia </w:t>
      </w:r>
      <w:r w:rsidRPr="007D00C7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                                                                  </w:t>
      </w:r>
    </w:p>
    <w:p w14:paraId="3DB73537" w14:textId="314C1BFA" w:rsidR="00702A24" w:rsidRDefault="007D00C7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i/>
          <w:iCs/>
          <w:color w:val="000000"/>
          <w:u w:color="000000"/>
        </w:rPr>
        <w:t xml:space="preserve">Intern </w:t>
      </w:r>
      <w:r>
        <w:rPr>
          <w:rFonts w:ascii="Times New Roman" w:eastAsia="Arial Unicode MS" w:hAnsi="Times New Roman" w:cs="Times New Roman"/>
          <w:b/>
          <w:bCs/>
          <w:i/>
          <w:iCs/>
          <w:color w:val="000000"/>
          <w:sz w:val="22"/>
          <w:szCs w:val="22"/>
          <w:u w:color="000000"/>
        </w:rPr>
        <w:tab/>
      </w:r>
      <w:r w:rsid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ab/>
        <w:t>June 2018- July 2018</w:t>
      </w:r>
    </w:p>
    <w:p w14:paraId="135D09FF" w14:textId="7EE9961C" w:rsidR="00702A24" w:rsidRDefault="00702A24" w:rsidP="00702A24">
      <w:pPr>
        <w:numPr>
          <w:ilvl w:val="0"/>
          <w:numId w:val="4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ind w:left="270" w:hanging="27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Arial Unicode MS" w:eastAsia="Arial Unicode MS" w:hAnsi="Times New Roman" w:cs="Arial Unicode MS"/>
          <w:color w:val="000000"/>
          <w:sz w:val="12"/>
          <w:szCs w:val="12"/>
          <w:u w:color="000000"/>
        </w:rPr>
        <w:tab/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Assisted with completing documents and projects with the department of Office of General Counsel</w:t>
      </w:r>
    </w:p>
    <w:p w14:paraId="6230A9C7" w14:textId="77777777" w:rsidR="00AF5E5D" w:rsidRPr="00AF5E5D" w:rsidRDefault="00AF5E5D" w:rsidP="00AF5E5D">
      <w:p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ind w:left="27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</w:p>
    <w:p w14:paraId="4FAD17B5" w14:textId="72AEFD2C" w:rsidR="00702A24" w:rsidRPr="00702A24" w:rsidRDefault="00702A24" w:rsidP="00702A24">
      <w:p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spacing w:line="288" w:lineRule="auto"/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 w:color="6D6D6D"/>
        </w:rPr>
        <w:t xml:space="preserve">Activities and Honors </w:t>
      </w:r>
      <w:r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 xml:space="preserve">                     </w:t>
      </w:r>
    </w:p>
    <w:p w14:paraId="786F344A" w14:textId="156674DB" w:rsidR="00702A24" w:rsidRPr="00702A24" w:rsidRDefault="00702A24" w:rsidP="00702A24">
      <w:pPr>
        <w:pStyle w:val="ListParagraph"/>
        <w:numPr>
          <w:ilvl w:val="0"/>
          <w:numId w:val="8"/>
        </w:numPr>
        <w:tabs>
          <w:tab w:val="left" w:pos="360"/>
          <w:tab w:val="left" w:pos="2880"/>
          <w:tab w:val="right" w:pos="10800"/>
        </w:tabs>
        <w:autoSpaceDE w:val="0"/>
        <w:autoSpaceDN w:val="0"/>
        <w:adjustRightInd w:val="0"/>
        <w:spacing w:line="288" w:lineRule="auto"/>
        <w:rPr>
          <w:rFonts w:ascii="Times New Roman" w:eastAsia="Arial Unicode MS" w:hAnsi="Times New Roman" w:cs="Times New Roman"/>
          <w:color w:val="FB0007"/>
          <w:u w:color="000000"/>
        </w:rPr>
      </w:pPr>
      <w:r w:rsidRPr="00702A24">
        <w:rPr>
          <w:rFonts w:ascii="Times New Roman" w:eastAsia="Arial Unicode MS" w:hAnsi="Times New Roman" w:cs="Times New Roman"/>
          <w:color w:val="000000" w:themeColor="text1"/>
          <w:u w:color="000000"/>
        </w:rPr>
        <w:t xml:space="preserve">Student Government Association   </w:t>
      </w:r>
      <w:r>
        <w:rPr>
          <w:rFonts w:ascii="Times New Roman" w:eastAsia="Arial Unicode MS" w:hAnsi="Times New Roman" w:cs="Times New Roman"/>
          <w:color w:val="000000" w:themeColor="text1"/>
          <w:u w:color="000000"/>
        </w:rPr>
        <w:t xml:space="preserve">      </w:t>
      </w:r>
      <w:r w:rsidRPr="00702A24">
        <w:rPr>
          <w:rFonts w:ascii="Times New Roman" w:eastAsia="Arial Unicode MS" w:hAnsi="Times New Roman" w:cs="Times New Roman"/>
          <w:color w:val="000000" w:themeColor="text1"/>
          <w:u w:color="000000"/>
        </w:rPr>
        <w:t xml:space="preserve">President                     </w:t>
      </w:r>
      <w:r>
        <w:rPr>
          <w:rFonts w:ascii="Times New Roman" w:eastAsia="Arial Unicode MS" w:hAnsi="Times New Roman" w:cs="Times New Roman"/>
          <w:color w:val="000000" w:themeColor="text1"/>
          <w:u w:color="000000"/>
        </w:rPr>
        <w:t xml:space="preserve">     </w:t>
      </w:r>
      <w:r w:rsidR="008F25D1">
        <w:rPr>
          <w:rFonts w:ascii="Times New Roman" w:eastAsia="Arial Unicode MS" w:hAnsi="Times New Roman" w:cs="Times New Roman"/>
          <w:color w:val="000000" w:themeColor="text1"/>
          <w:u w:color="000000"/>
        </w:rPr>
        <w:t xml:space="preserve">August </w:t>
      </w:r>
      <w:r w:rsidRPr="00702A24">
        <w:rPr>
          <w:rFonts w:ascii="Times New Roman" w:eastAsia="Arial Unicode MS" w:hAnsi="Times New Roman" w:cs="Times New Roman"/>
          <w:color w:val="000000" w:themeColor="text1"/>
          <w:u w:color="000000"/>
        </w:rPr>
        <w:t>20</w:t>
      </w:r>
      <w:r w:rsidR="008F25D1">
        <w:rPr>
          <w:rFonts w:ascii="Times New Roman" w:eastAsia="Arial Unicode MS" w:hAnsi="Times New Roman" w:cs="Times New Roman"/>
          <w:color w:val="000000" w:themeColor="text1"/>
          <w:u w:color="000000"/>
        </w:rPr>
        <w:t>20</w:t>
      </w:r>
      <w:r w:rsidRPr="00702A24">
        <w:rPr>
          <w:rFonts w:ascii="Times New Roman" w:eastAsia="Arial Unicode MS" w:hAnsi="Times New Roman" w:cs="Times New Roman"/>
          <w:color w:val="000000" w:themeColor="text1"/>
          <w:u w:color="000000"/>
        </w:rPr>
        <w:t xml:space="preserve">- Present </w:t>
      </w:r>
      <w:r w:rsidRPr="00702A24">
        <w:rPr>
          <w:rFonts w:ascii="Times New Roman" w:eastAsia="Arial Unicode MS" w:hAnsi="Times New Roman" w:cs="Times New Roman"/>
          <w:color w:val="FB0007"/>
          <w:u w:color="000000"/>
        </w:rPr>
        <w:tab/>
      </w:r>
    </w:p>
    <w:p w14:paraId="5D35E415" w14:textId="1113CC2D" w:rsidR="00702A24" w:rsidRPr="00702A24" w:rsidRDefault="00702A24" w:rsidP="00702A24">
      <w:pPr>
        <w:pStyle w:val="ListParagraph"/>
        <w:numPr>
          <w:ilvl w:val="0"/>
          <w:numId w:val="8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 w:rsidRP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School of Honors                                        Inductee                               February 2019- Present</w:t>
      </w:r>
    </w:p>
    <w:p w14:paraId="777BD45D" w14:textId="0D533CC9" w:rsidR="00702A24" w:rsidRPr="00702A24" w:rsidRDefault="00702A24" w:rsidP="00702A24">
      <w:pPr>
        <w:pStyle w:val="ListParagraph"/>
        <w:numPr>
          <w:ilvl w:val="0"/>
          <w:numId w:val="8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 w:rsidRP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Royal Court 2019-2020                              Miss Sophomore                  June 2019- Present </w:t>
      </w:r>
    </w:p>
    <w:p w14:paraId="648EF2B6" w14:textId="6C143B4A" w:rsidR="00702A24" w:rsidRPr="00702A24" w:rsidRDefault="00702A24" w:rsidP="00702A24">
      <w:pPr>
        <w:pStyle w:val="ListParagraph"/>
        <w:numPr>
          <w:ilvl w:val="0"/>
          <w:numId w:val="8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 w:rsidRP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New Student Orientation Leader                Leader                                  August 2019- Present </w:t>
      </w:r>
    </w:p>
    <w:p w14:paraId="5B0224EE" w14:textId="0A05BACC" w:rsidR="00702A24" w:rsidRPr="00702A24" w:rsidRDefault="00702A24" w:rsidP="00702A24">
      <w:pPr>
        <w:pStyle w:val="ListParagraph"/>
        <w:numPr>
          <w:ilvl w:val="0"/>
          <w:numId w:val="8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 w:rsidRP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Alpha Kappa Alpha Sorority, Inc.              </w:t>
      </w:r>
      <w:r w:rsidR="008F25D1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Vice President</w:t>
      </w:r>
      <w:r w:rsidRP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                    </w:t>
      </w:r>
      <w:r w:rsidR="008F25D1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 </w:t>
      </w:r>
      <w:r w:rsidRP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Fall 2019- Present </w:t>
      </w:r>
    </w:p>
    <w:p w14:paraId="7C4F9F1D" w14:textId="5BC3814B" w:rsidR="00702A24" w:rsidRPr="00702A24" w:rsidRDefault="00702A24" w:rsidP="00702A24">
      <w:pPr>
        <w:pStyle w:val="ListParagraph"/>
        <w:numPr>
          <w:ilvl w:val="0"/>
          <w:numId w:val="8"/>
        </w:numPr>
        <w:tabs>
          <w:tab w:val="left" w:pos="20"/>
          <w:tab w:val="left" w:pos="270"/>
          <w:tab w:val="left" w:pos="360"/>
          <w:tab w:val="left" w:pos="81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 w:rsidRPr="00702A24"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White House HBCU Initiative                   Competitiveness Scholar      Summer 2020-</w:t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Present </w:t>
      </w:r>
    </w:p>
    <w:p w14:paraId="159827E1" w14:textId="77777777" w:rsidR="00702A24" w:rsidRDefault="00702A24" w:rsidP="00702A24">
      <w:pPr>
        <w:autoSpaceDE w:val="0"/>
        <w:autoSpaceDN w:val="0"/>
        <w:adjustRightInd w:val="0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 w:color="000000"/>
        </w:rPr>
        <w:t xml:space="preserve"> </w:t>
      </w:r>
    </w:p>
    <w:p w14:paraId="093E9E76" w14:textId="69BADE76" w:rsidR="00702A24" w:rsidRPr="00702A24" w:rsidRDefault="00702A24" w:rsidP="00702A24">
      <w:pPr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u w:val="single"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 w:color="000000"/>
        </w:rPr>
        <w:t>Skills</w:t>
      </w: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  <w:r>
        <w:rPr>
          <w:rFonts w:ascii="Times New Roman" w:eastAsia="Arial Unicode MS" w:hAnsi="Times New Roman" w:cs="Times New Roman"/>
          <w:color w:val="000000"/>
          <w:u w:val="single" w:color="000000"/>
        </w:rPr>
        <w:tab/>
      </w:r>
    </w:p>
    <w:p w14:paraId="4251BF6D" w14:textId="77777777" w:rsidR="00702A24" w:rsidRDefault="00702A24" w:rsidP="00702A24">
      <w:pPr>
        <w:tabs>
          <w:tab w:val="left" w:pos="360"/>
          <w:tab w:val="left" w:pos="1980"/>
          <w:tab w:val="left" w:pos="4410"/>
          <w:tab w:val="left" w:pos="5040"/>
          <w:tab w:val="left" w:pos="801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 xml:space="preserve">Computer: </w:t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Word, Excel, PowerPoint, Publisher </w:t>
      </w:r>
    </w:p>
    <w:p w14:paraId="55299908" w14:textId="77777777" w:rsidR="00702A24" w:rsidRDefault="00702A24" w:rsidP="00702A24">
      <w:pPr>
        <w:tabs>
          <w:tab w:val="left" w:pos="360"/>
          <w:tab w:val="left" w:pos="1980"/>
          <w:tab w:val="left" w:pos="4410"/>
          <w:tab w:val="left" w:pos="6960"/>
          <w:tab w:val="right" w:pos="10800"/>
        </w:tabs>
        <w:autoSpaceDE w:val="0"/>
        <w:autoSpaceDN w:val="0"/>
        <w:adjustRightInd w:val="0"/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 xml:space="preserve">Languages: </w:t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>ENGLISH: Native, Fluent</w:t>
      </w:r>
    </w:p>
    <w:p w14:paraId="6681342B" w14:textId="37E098FB" w:rsidR="00702A24" w:rsidRDefault="00702A24" w:rsidP="00702A24">
      <w:r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  <w:u w:color="000000"/>
        </w:rPr>
        <w:t>Certification:</w:t>
      </w:r>
      <w:r>
        <w:rPr>
          <w:rFonts w:ascii="Times New Roman" w:eastAsia="Arial Unicode MS" w:hAnsi="Times New Roman" w:cs="Times New Roman"/>
          <w:color w:val="000000"/>
          <w:sz w:val="22"/>
          <w:szCs w:val="22"/>
          <w:u w:color="000000"/>
        </w:rPr>
        <w:t xml:space="preserve"> Banking, Investing and Insurance (Wells Fargo) and Cardiopulmonary Resuscitation (CPR) Certified</w:t>
      </w:r>
    </w:p>
    <w:sectPr w:rsidR="00702A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44C2CD8"/>
    <w:multiLevelType w:val="hybridMultilevel"/>
    <w:tmpl w:val="C4A699D0"/>
    <w:lvl w:ilvl="0" w:tplc="D7A21E7C">
      <w:start w:val="678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A24"/>
    <w:rsid w:val="003E61E7"/>
    <w:rsid w:val="00557E97"/>
    <w:rsid w:val="00702A24"/>
    <w:rsid w:val="007D00C7"/>
    <w:rsid w:val="008F25D1"/>
    <w:rsid w:val="00AD43DB"/>
    <w:rsid w:val="00AF5E5D"/>
    <w:rsid w:val="00B176D8"/>
    <w:rsid w:val="00B755C4"/>
    <w:rsid w:val="00E2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378413"/>
  <w15:chartTrackingRefBased/>
  <w15:docId w15:val="{3B43DB4F-7D61-104C-A946-96091B76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 Schofield</dc:creator>
  <cp:keywords/>
  <dc:description/>
  <cp:lastModifiedBy>Mya Schofield</cp:lastModifiedBy>
  <cp:revision>7</cp:revision>
  <dcterms:created xsi:type="dcterms:W3CDTF">2021-01-25T22:22:00Z</dcterms:created>
  <dcterms:modified xsi:type="dcterms:W3CDTF">2021-01-25T23:36:00Z</dcterms:modified>
</cp:coreProperties>
</file>